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D8F5D" w14:textId="1921E370" w:rsidR="00F4032A" w:rsidRPr="008751BD" w:rsidRDefault="008751BD">
      <w:pPr>
        <w:spacing w:before="69"/>
        <w:ind w:left="1412" w:right="1372"/>
        <w:jc w:val="center"/>
        <w:rPr>
          <w:rFonts w:asciiTheme="minorHAnsi" w:eastAsia="Cambria" w:hAnsiTheme="minorHAnsi" w:cstheme="minorHAnsi"/>
          <w:b/>
          <w:spacing w:val="1"/>
          <w:sz w:val="24"/>
          <w:szCs w:val="24"/>
        </w:rPr>
      </w:pPr>
      <w:r w:rsidRPr="008751BD">
        <w:rPr>
          <w:rFonts w:asciiTheme="minorHAnsi" w:eastAsia="Cambria" w:hAnsiTheme="minorHAnsi" w:cstheme="minorHAnsi"/>
          <w:b/>
          <w:sz w:val="24"/>
          <w:szCs w:val="24"/>
        </w:rPr>
        <w:t>S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mple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8751BD">
        <w:rPr>
          <w:rFonts w:asciiTheme="minorHAnsi" w:eastAsia="Cambria" w:hAnsiTheme="minorHAnsi" w:cstheme="minorHAnsi"/>
          <w:b/>
          <w:spacing w:val="-1"/>
          <w:sz w:val="24"/>
          <w:szCs w:val="24"/>
        </w:rPr>
        <w:t>R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e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s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ume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f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>o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r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8751BD">
        <w:rPr>
          <w:rFonts w:asciiTheme="minorHAnsi" w:eastAsia="Cambria" w:hAnsiTheme="minorHAnsi" w:cstheme="minorHAnsi"/>
          <w:b/>
          <w:spacing w:val="-1"/>
          <w:sz w:val="24"/>
          <w:szCs w:val="24"/>
        </w:rPr>
        <w:t>a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8751BD">
        <w:rPr>
          <w:rFonts w:asciiTheme="minorHAnsi" w:eastAsia="Cambria" w:hAnsiTheme="minorHAnsi" w:cstheme="minorHAnsi"/>
          <w:b/>
          <w:spacing w:val="-1"/>
          <w:sz w:val="24"/>
          <w:szCs w:val="24"/>
        </w:rPr>
        <w:t xml:space="preserve"> 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En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>t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ry</w:t>
      </w:r>
      <w:r w:rsidRPr="008751BD">
        <w:rPr>
          <w:rFonts w:asciiTheme="minorHAnsi" w:eastAsia="Cambria" w:hAnsiTheme="minorHAnsi" w:cstheme="minorHAnsi"/>
          <w:b/>
          <w:spacing w:val="-1"/>
          <w:sz w:val="24"/>
          <w:szCs w:val="24"/>
        </w:rPr>
        <w:t>-L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evel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8751BD">
        <w:rPr>
          <w:rFonts w:asciiTheme="minorHAnsi" w:eastAsia="Cambria" w:hAnsiTheme="minorHAnsi" w:cstheme="minorHAnsi"/>
          <w:b/>
          <w:spacing w:val="-1"/>
          <w:sz w:val="24"/>
          <w:szCs w:val="24"/>
        </w:rPr>
        <w:t>N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ur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s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>i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n</w:t>
      </w:r>
      <w:r w:rsidRPr="008751BD">
        <w:rPr>
          <w:rFonts w:asciiTheme="minorHAnsi" w:eastAsia="Cambria" w:hAnsiTheme="minorHAnsi" w:cstheme="minorHAnsi"/>
          <w:b/>
          <w:sz w:val="24"/>
          <w:szCs w:val="24"/>
        </w:rPr>
        <w:t>g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8751BD">
        <w:rPr>
          <w:rFonts w:asciiTheme="minorHAnsi" w:eastAsia="Cambria" w:hAnsiTheme="minorHAnsi" w:cstheme="minorHAnsi"/>
          <w:b/>
          <w:spacing w:val="-3"/>
          <w:sz w:val="24"/>
          <w:szCs w:val="24"/>
        </w:rPr>
        <w:t>A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s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>s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is</w:t>
      </w:r>
      <w:r w:rsidRPr="008751BD">
        <w:rPr>
          <w:rFonts w:asciiTheme="minorHAnsi" w:eastAsia="Cambria" w:hAnsiTheme="minorHAnsi" w:cstheme="minorHAnsi"/>
          <w:b/>
          <w:spacing w:val="-2"/>
          <w:sz w:val="24"/>
          <w:szCs w:val="24"/>
        </w:rPr>
        <w:t>t</w:t>
      </w:r>
      <w:r w:rsidRPr="008751BD">
        <w:rPr>
          <w:rFonts w:asciiTheme="minorHAnsi" w:eastAsia="Cambria" w:hAnsiTheme="minorHAnsi" w:cstheme="minorHAnsi"/>
          <w:b/>
          <w:spacing w:val="-1"/>
          <w:sz w:val="24"/>
          <w:szCs w:val="24"/>
        </w:rPr>
        <w:t>a</w:t>
      </w:r>
      <w:r w:rsidRPr="008751BD">
        <w:rPr>
          <w:rFonts w:asciiTheme="minorHAnsi" w:eastAsia="Cambria" w:hAnsiTheme="minorHAnsi" w:cstheme="minorHAnsi"/>
          <w:b/>
          <w:spacing w:val="1"/>
          <w:sz w:val="24"/>
          <w:szCs w:val="24"/>
        </w:rPr>
        <w:t>nt</w:t>
      </w:r>
    </w:p>
    <w:p w14:paraId="441EFEED" w14:textId="77777777" w:rsidR="008751BD" w:rsidRPr="008751BD" w:rsidRDefault="008751BD">
      <w:pPr>
        <w:spacing w:before="69"/>
        <w:ind w:left="1412" w:right="1372"/>
        <w:jc w:val="center"/>
        <w:rPr>
          <w:rFonts w:asciiTheme="minorHAnsi" w:eastAsia="Cambria" w:hAnsiTheme="minorHAnsi" w:cstheme="minorHAnsi"/>
          <w:sz w:val="22"/>
          <w:szCs w:val="22"/>
        </w:rPr>
      </w:pPr>
    </w:p>
    <w:p w14:paraId="1396BEC9" w14:textId="77777777" w:rsidR="008751BD" w:rsidRDefault="008751BD">
      <w:pPr>
        <w:spacing w:line="240" w:lineRule="exact"/>
        <w:ind w:left="111" w:right="12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Gregor Calhoun</w:t>
      </w:r>
    </w:p>
    <w:p w14:paraId="6F7971EB" w14:textId="599276F6" w:rsidR="00F4032A" w:rsidRPr="008751BD" w:rsidRDefault="008751BD">
      <w:pPr>
        <w:spacing w:line="240" w:lineRule="exact"/>
        <w:ind w:left="111" w:right="127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82222                                        </w:t>
      </w:r>
      <w:r w:rsidRPr="008751B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751BD">
        <w:rPr>
          <w:rFonts w:asciiTheme="minorHAnsi" w:hAnsiTheme="minorHAnsi" w:cstheme="minorHAnsi"/>
          <w:sz w:val="22"/>
          <w:szCs w:val="22"/>
        </w:rPr>
        <w:t>718)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555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z w:val="22"/>
          <w:szCs w:val="22"/>
        </w:rPr>
        <w:t xml:space="preserve">5555                                    </w:t>
      </w:r>
      <w:r>
        <w:rPr>
          <w:rFonts w:asciiTheme="minorHAnsi" w:hAnsiTheme="minorHAnsi" w:cstheme="minorHAnsi"/>
          <w:sz w:val="22"/>
          <w:szCs w:val="22"/>
        </w:rPr>
        <w:t>gregor@gmail.com</w:t>
      </w:r>
    </w:p>
    <w:p w14:paraId="21143897" w14:textId="77777777" w:rsidR="00F4032A" w:rsidRPr="008751BD" w:rsidRDefault="00F4032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FCBB8C6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7C3515" w14:textId="77777777" w:rsidR="00F4032A" w:rsidRPr="008751BD" w:rsidRDefault="008751BD">
      <w:pPr>
        <w:ind w:left="14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b/>
          <w:sz w:val="22"/>
          <w:szCs w:val="22"/>
        </w:rPr>
        <w:t>S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751BD">
        <w:rPr>
          <w:rFonts w:asciiTheme="minorHAnsi" w:hAnsiTheme="minorHAnsi" w:cstheme="minorHAnsi"/>
          <w:b/>
          <w:sz w:val="22"/>
          <w:szCs w:val="22"/>
        </w:rPr>
        <w:t>MM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ARY</w:t>
      </w:r>
    </w:p>
    <w:p w14:paraId="690D4676" w14:textId="77777777" w:rsidR="00F4032A" w:rsidRPr="008751BD" w:rsidRDefault="008751BD">
      <w:pPr>
        <w:spacing w:line="240" w:lineRule="exact"/>
        <w:ind w:left="463" w:right="397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, 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ce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ocu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nu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al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8751BD">
        <w:rPr>
          <w:rFonts w:asciiTheme="minorHAnsi" w:hAnsiTheme="minorHAnsi" w:cstheme="minorHAnsi"/>
          <w:sz w:val="22"/>
          <w:szCs w:val="22"/>
        </w:rPr>
        <w:t>xce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z w:val="22"/>
          <w:szCs w:val="22"/>
        </w:rPr>
        <w:t>ca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</w:p>
    <w:p w14:paraId="3D5502EC" w14:textId="77777777" w:rsidR="00F4032A" w:rsidRPr="008751BD" w:rsidRDefault="008751BD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ab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z w:val="22"/>
          <w:szCs w:val="22"/>
        </w:rPr>
        <w:t>er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n new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con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ep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</w:p>
    <w:p w14:paraId="015DDA5A" w14:textId="77777777" w:rsidR="00F4032A" w:rsidRPr="008751BD" w:rsidRDefault="008751BD">
      <w:pPr>
        <w:tabs>
          <w:tab w:val="left" w:pos="860"/>
        </w:tabs>
        <w:spacing w:before="3" w:line="240" w:lineRule="exact"/>
        <w:ind w:left="860" w:right="560" w:hanging="3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>•</w:t>
      </w:r>
      <w:r w:rsidRPr="008751BD">
        <w:rPr>
          <w:rFonts w:asciiTheme="minorHAnsi" w:eastAsia="Verdana" w:hAnsiTheme="minorHAnsi" w:cstheme="minorHAnsi"/>
          <w:sz w:val="22"/>
          <w:szCs w:val="22"/>
        </w:rPr>
        <w:tab/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an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751BD">
        <w:rPr>
          <w:rFonts w:asciiTheme="minorHAnsi" w:hAnsiTheme="minorHAnsi" w:cstheme="minorHAnsi"/>
          <w:sz w:val="22"/>
          <w:szCs w:val="22"/>
        </w:rPr>
        <w:t>ed and 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 adeq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ana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 xml:space="preserve">h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ong 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o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il</w:t>
      </w:r>
    </w:p>
    <w:p w14:paraId="088E4E2B" w14:textId="77777777" w:rsidR="00F4032A" w:rsidRPr="008751BD" w:rsidRDefault="008751BD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751BD">
        <w:rPr>
          <w:rFonts w:asciiTheme="minorHAnsi" w:hAnsiTheme="minorHAnsi" w:cstheme="minorHAnsi"/>
          <w:sz w:val="22"/>
          <w:szCs w:val="22"/>
        </w:rPr>
        <w:t>ac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 xml:space="preserve">ound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ud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ex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an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er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</w:p>
    <w:p w14:paraId="56598630" w14:textId="77777777" w:rsidR="00F4032A" w:rsidRPr="008751BD" w:rsidRDefault="008751BD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8751BD">
        <w:rPr>
          <w:rFonts w:asciiTheme="minorHAnsi" w:hAnsiTheme="minorHAnsi" w:cstheme="minorHAnsi"/>
          <w:spacing w:val="-4"/>
          <w:position w:val="-1"/>
          <w:sz w:val="22"/>
          <w:szCs w:val="22"/>
        </w:rPr>
        <w:t>mm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(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ube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nd hep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437DB81E" w14:textId="77777777" w:rsidR="00F4032A" w:rsidRPr="008751BD" w:rsidRDefault="00F4032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F4032A" w:rsidRPr="008751BD">
          <w:pgSz w:w="12240" w:h="15840"/>
          <w:pgMar w:top="1040" w:right="1340" w:bottom="280" w:left="1300" w:header="720" w:footer="720" w:gutter="0"/>
          <w:cols w:space="720"/>
        </w:sectPr>
      </w:pPr>
    </w:p>
    <w:p w14:paraId="490D1C6F" w14:textId="77777777" w:rsidR="00F4032A" w:rsidRPr="008751BD" w:rsidRDefault="008751BD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NUR</w:t>
      </w:r>
      <w:r w:rsidRPr="008751BD">
        <w:rPr>
          <w:rFonts w:asciiTheme="minorHAnsi" w:hAnsiTheme="minorHAnsi" w:cstheme="minorHAnsi"/>
          <w:b/>
          <w:sz w:val="22"/>
          <w:szCs w:val="22"/>
        </w:rPr>
        <w:t>S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b/>
          <w:sz w:val="22"/>
          <w:szCs w:val="22"/>
        </w:rPr>
        <w:t>G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sz w:val="22"/>
          <w:szCs w:val="22"/>
        </w:rPr>
        <w:t>S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KI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8751BD">
        <w:rPr>
          <w:rFonts w:asciiTheme="minorHAnsi" w:hAnsiTheme="minorHAnsi" w:cstheme="minorHAnsi"/>
          <w:b/>
          <w:sz w:val="22"/>
          <w:szCs w:val="22"/>
        </w:rPr>
        <w:t>S</w:t>
      </w:r>
    </w:p>
    <w:p w14:paraId="17089762" w14:textId="77777777" w:rsidR="00F4032A" w:rsidRPr="008751BD" w:rsidRDefault="008751BD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&amp;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</w:p>
    <w:p w14:paraId="3FA441E6" w14:textId="77777777" w:rsidR="00F4032A" w:rsidRPr="008751BD" w:rsidRDefault="008751BD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</w:p>
    <w:p w14:paraId="1B80F058" w14:textId="77777777" w:rsidR="00F4032A" w:rsidRPr="008751BD" w:rsidRDefault="008751BD">
      <w:pPr>
        <w:spacing w:line="240" w:lineRule="exact"/>
        <w:ind w:left="500" w:right="-53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Me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al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co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</w:p>
    <w:p w14:paraId="3C912700" w14:textId="77777777" w:rsidR="00F4032A" w:rsidRPr="008751BD" w:rsidRDefault="00F4032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7920C55" w14:textId="77777777" w:rsidR="00F4032A" w:rsidRPr="008751BD" w:rsidRDefault="008751BD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EDUCAT</w:t>
      </w:r>
      <w:r w:rsidRPr="008751B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IO</w:t>
      </w:r>
      <w:r w:rsidRPr="008751B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28EFF0D9" w14:textId="77777777" w:rsidR="00F4032A" w:rsidRPr="008751BD" w:rsidRDefault="008751BD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z w:val="22"/>
          <w:szCs w:val="22"/>
        </w:rPr>
        <w:br w:type="column"/>
      </w:r>
    </w:p>
    <w:p w14:paraId="17F771C0" w14:textId="77777777" w:rsidR="00F4032A" w:rsidRPr="008751BD" w:rsidRDefault="008751BD">
      <w:pPr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ns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&amp;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</w:p>
    <w:p w14:paraId="0AD3A014" w14:textId="77777777" w:rsidR="00F4032A" w:rsidRPr="008751BD" w:rsidRDefault="008751BD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>acy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/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ns</w:t>
      </w:r>
    </w:p>
    <w:p w14:paraId="73B0E41F" w14:textId="77777777" w:rsidR="00F4032A" w:rsidRPr="008751BD" w:rsidRDefault="008751BD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F4032A" w:rsidRPr="008751BD">
          <w:type w:val="continuous"/>
          <w:pgSz w:w="12240" w:h="15840"/>
          <w:pgMar w:top="1040" w:right="1340" w:bottom="280" w:left="1300" w:header="720" w:footer="720" w:gutter="0"/>
          <w:cols w:num="2" w:space="720" w:equalWidth="0">
            <w:col w:w="3318" w:space="1589"/>
            <w:col w:w="4693"/>
          </w:cols>
        </w:sect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>oc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cy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Sup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</w:p>
    <w:p w14:paraId="642C76B1" w14:textId="77777777" w:rsidR="00F4032A" w:rsidRPr="008751BD" w:rsidRDefault="008751BD">
      <w:pPr>
        <w:spacing w:line="240" w:lineRule="exact"/>
        <w:ind w:left="1037" w:right="997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un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e,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z w:val="22"/>
          <w:szCs w:val="22"/>
        </w:rPr>
        <w:t xml:space="preserve">ood,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-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ss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am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6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2013</w:t>
      </w:r>
    </w:p>
    <w:p w14:paraId="18D240D7" w14:textId="77777777" w:rsidR="00F4032A" w:rsidRPr="008751BD" w:rsidRDefault="008751BD">
      <w:pPr>
        <w:spacing w:before="1"/>
        <w:ind w:left="1519" w:right="1477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 xml:space="preserve">n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h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 xml:space="preserve">o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751BD">
        <w:rPr>
          <w:rFonts w:asciiTheme="minorHAnsi" w:hAnsiTheme="minorHAnsi" w:cstheme="minorHAnsi"/>
          <w:sz w:val="22"/>
          <w:szCs w:val="22"/>
        </w:rPr>
        <w:t>oa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 xml:space="preserve">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</w:p>
    <w:p w14:paraId="550E3818" w14:textId="77777777" w:rsidR="00F4032A" w:rsidRPr="008751BD" w:rsidRDefault="008751BD">
      <w:pPr>
        <w:spacing w:line="240" w:lineRule="exact"/>
        <w:ind w:left="3559" w:right="3520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position w:val="-1"/>
          <w:sz w:val="22"/>
          <w:szCs w:val="22"/>
        </w:rPr>
        <w:t>ed</w:t>
      </w:r>
    </w:p>
    <w:p w14:paraId="1D8ACF35" w14:textId="77777777" w:rsidR="00F4032A" w:rsidRPr="008751BD" w:rsidRDefault="00F4032A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51"/>
        <w:gridCol w:w="1949"/>
      </w:tblGrid>
      <w:tr w:rsidR="008751BD" w:rsidRPr="008751BD" w14:paraId="16D71D7C" w14:textId="77777777">
        <w:trPr>
          <w:trHeight w:hRule="exact" w:val="562"/>
        </w:trPr>
        <w:tc>
          <w:tcPr>
            <w:tcW w:w="7451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13BD99A" w14:textId="77777777" w:rsidR="00F4032A" w:rsidRPr="008751BD" w:rsidRDefault="008751BD">
            <w:pPr>
              <w:spacing w:before="4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751B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EX</w:t>
            </w:r>
            <w:r w:rsidRPr="008751B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ENCE</w:t>
            </w:r>
          </w:p>
          <w:p w14:paraId="2017CF60" w14:textId="77777777" w:rsidR="00F4032A" w:rsidRPr="008751BD" w:rsidRDefault="008751BD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urse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A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8751BD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d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Cl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i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ca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, </w:t>
            </w:r>
            <w:r w:rsidRPr="008751BD">
              <w:rPr>
                <w:rFonts w:asciiTheme="minorHAnsi" w:hAnsiTheme="minorHAnsi" w:cstheme="minorHAnsi"/>
                <w:b/>
                <w:i/>
                <w:spacing w:val="-3"/>
                <w:sz w:val="22"/>
                <w:szCs w:val="22"/>
              </w:rPr>
              <w:t>R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ed</w:t>
            </w:r>
            <w:r w:rsidRPr="008751BD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ocks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8751BD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o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mm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u</w:t>
            </w:r>
            <w:r w:rsidRPr="008751BD">
              <w:rPr>
                <w:rFonts w:asciiTheme="minorHAnsi" w:hAnsiTheme="minorHAnsi" w:cstheme="minorHAnsi"/>
                <w:b/>
                <w:i/>
                <w:spacing w:val="-3"/>
                <w:sz w:val="22"/>
                <w:szCs w:val="22"/>
              </w:rPr>
              <w:t>n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t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8751BD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8751BD">
              <w:rPr>
                <w:rFonts w:asciiTheme="minorHAnsi" w:hAnsiTheme="minorHAnsi" w:cstheme="minorHAnsi"/>
                <w:b/>
                <w:i/>
                <w:spacing w:val="-2"/>
                <w:sz w:val="22"/>
                <w:szCs w:val="22"/>
              </w:rPr>
              <w:t>ge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,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ake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w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ood, </w:t>
            </w:r>
            <w:r w:rsidRPr="008751BD">
              <w:rPr>
                <w:rFonts w:asciiTheme="minorHAnsi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8751B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1949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C7B550A" w14:textId="77777777" w:rsidR="00F4032A" w:rsidRPr="008751BD" w:rsidRDefault="00F4032A">
            <w:pPr>
              <w:spacing w:before="15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7A3F32" w14:textId="77777777" w:rsidR="00F4032A" w:rsidRPr="008751BD" w:rsidRDefault="008751BD">
            <w:pPr>
              <w:ind w:left="1229"/>
              <w:rPr>
                <w:rFonts w:asciiTheme="minorHAnsi" w:hAnsiTheme="minorHAnsi" w:cstheme="minorHAnsi"/>
                <w:sz w:val="22"/>
                <w:szCs w:val="22"/>
              </w:rPr>
            </w:pPr>
            <w:r w:rsidRPr="008751B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8751B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8751BD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</w:tr>
      <w:tr w:rsidR="008751BD" w:rsidRPr="008751BD" w14:paraId="23DD6A48" w14:textId="77777777">
        <w:trPr>
          <w:trHeight w:hRule="exact" w:val="487"/>
        </w:trPr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</w:tcPr>
          <w:p w14:paraId="5592D9FD" w14:textId="77777777" w:rsidR="00F4032A" w:rsidRPr="008751BD" w:rsidRDefault="008751B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Ex</w:t>
            </w:r>
            <w:r w:rsidRPr="008751BD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8751B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pla</w:t>
            </w:r>
            <w:r w:rsidRPr="008751BD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her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8751B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Ho</w:t>
            </w: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pi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ta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l,</w:t>
            </w:r>
            <w:r w:rsidRPr="008751BD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Ar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va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8751BD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CO</w:t>
            </w:r>
          </w:p>
          <w:p w14:paraId="7DC1A4BC" w14:textId="77777777" w:rsidR="00F4032A" w:rsidRPr="008751BD" w:rsidRDefault="008751B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reen</w:t>
            </w:r>
            <w:r w:rsidRPr="008751BD">
              <w:rPr>
                <w:rFonts w:asciiTheme="minorHAns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Nur</w:t>
            </w:r>
            <w:r w:rsidRPr="008751B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751B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ng</w:t>
            </w:r>
            <w:r w:rsidRPr="008751BD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8751BD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o</w:t>
            </w:r>
            <w:r w:rsidRPr="008751BD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m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e,</w:t>
            </w:r>
            <w:r w:rsidRPr="008751BD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8751B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reen,</w:t>
            </w:r>
            <w:r w:rsidRPr="008751B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8751BD">
              <w:rPr>
                <w:rFonts w:asciiTheme="minorHAnsi" w:hAnsiTheme="minorHAnsi" w:cstheme="minorHAnsi"/>
                <w:b/>
                <w:sz w:val="22"/>
                <w:szCs w:val="22"/>
              </w:rPr>
              <w:t>CO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14:paraId="08D9BABC" w14:textId="77777777" w:rsidR="00F4032A" w:rsidRPr="008751BD" w:rsidRDefault="00F403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43178A" w14:textId="77777777" w:rsidR="00F4032A" w:rsidRPr="008751BD" w:rsidRDefault="008751BD">
      <w:pPr>
        <w:spacing w:line="22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751BD">
        <w:rPr>
          <w:rFonts w:asciiTheme="minorHAnsi" w:hAnsiTheme="minorHAnsi" w:cstheme="minorHAnsi"/>
          <w:sz w:val="22"/>
          <w:szCs w:val="22"/>
        </w:rPr>
        <w:t>nder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ec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n of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RN</w:t>
      </w:r>
      <w:r w:rsidRPr="008751BD">
        <w:rPr>
          <w:rFonts w:asciiTheme="minorHAnsi" w:hAnsiTheme="minorHAnsi" w:cstheme="minorHAnsi"/>
          <w:sz w:val="22"/>
          <w:szCs w:val="22"/>
        </w:rPr>
        <w:t>;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 xml:space="preserve">h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, pe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on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751BD">
        <w:rPr>
          <w:rFonts w:asciiTheme="minorHAnsi" w:hAnsiTheme="minorHAnsi" w:cstheme="minorHAnsi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ene,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</w:p>
    <w:p w14:paraId="28EAB245" w14:textId="77777777" w:rsidR="00F4032A" w:rsidRPr="008751BD" w:rsidRDefault="008751BD">
      <w:pPr>
        <w:spacing w:before="1"/>
        <w:ind w:left="860" w:right="237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z w:val="22"/>
          <w:szCs w:val="22"/>
        </w:rPr>
        <w:t>of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, ha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d and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ed e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ba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, 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8751BD">
        <w:rPr>
          <w:rFonts w:asciiTheme="minorHAnsi" w:hAnsiTheme="minorHAnsi" w:cstheme="minorHAnsi"/>
          <w:sz w:val="22"/>
          <w:szCs w:val="22"/>
        </w:rPr>
        <w:t>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be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pan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d 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l spe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ens, se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d as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q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 xml:space="preserve">p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h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ee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beds,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chan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 xml:space="preserve">s,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on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eco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 xml:space="preserve">ded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al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, 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ood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pe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, pu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, and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on,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z w:val="22"/>
          <w:szCs w:val="22"/>
        </w:rPr>
        <w:t>ed 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ea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on 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ol</w:t>
      </w:r>
    </w:p>
    <w:p w14:paraId="4EC5D031" w14:textId="77777777" w:rsidR="00F4032A" w:rsidRPr="008751BD" w:rsidRDefault="008751BD">
      <w:pPr>
        <w:tabs>
          <w:tab w:val="left" w:pos="860"/>
        </w:tabs>
        <w:spacing w:before="15" w:line="240" w:lineRule="exact"/>
        <w:ind w:left="861" w:right="820" w:hanging="3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>•</w:t>
      </w:r>
      <w:r w:rsidRPr="008751BD">
        <w:rPr>
          <w:rFonts w:asciiTheme="minorHAnsi" w:eastAsia="Verdana" w:hAnsiTheme="minorHAnsi" w:cstheme="minorHAnsi"/>
          <w:sz w:val="22"/>
          <w:szCs w:val="22"/>
        </w:rPr>
        <w:tab/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ss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ad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 xml:space="preserve">on,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or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ha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by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po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nec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ss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ons</w:t>
      </w:r>
    </w:p>
    <w:p w14:paraId="15D0C8D6" w14:textId="77777777" w:rsidR="00F4032A" w:rsidRPr="008751BD" w:rsidRDefault="00F4032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5B575D7" w14:textId="77777777" w:rsidR="00F4032A" w:rsidRPr="008751BD" w:rsidRDefault="008751BD">
      <w:pPr>
        <w:ind w:left="141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b/>
          <w:i/>
          <w:sz w:val="22"/>
          <w:szCs w:val="22"/>
        </w:rPr>
        <w:t>Wa</w:t>
      </w:r>
      <w:r w:rsidRPr="008751BD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751BD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ss</w:t>
      </w:r>
      <w:r w:rsidRPr="008751BD">
        <w:rPr>
          <w:rFonts w:asciiTheme="minorHAnsi" w:hAnsiTheme="minorHAnsi" w:cstheme="minorHAnsi"/>
          <w:b/>
          <w:sz w:val="22"/>
          <w:szCs w:val="22"/>
        </w:rPr>
        <w:t>,</w:t>
      </w:r>
      <w:r w:rsidRPr="008751B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sz w:val="22"/>
          <w:szCs w:val="22"/>
        </w:rPr>
        <w:t>ve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751B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b/>
          <w:sz w:val="22"/>
          <w:szCs w:val="22"/>
        </w:rPr>
        <w:t>rden,</w:t>
      </w:r>
      <w:r w:rsidRPr="008751B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sz w:val="22"/>
          <w:szCs w:val="22"/>
        </w:rPr>
        <w:t>Wes</w:t>
      </w:r>
      <w:r w:rsidRPr="008751BD">
        <w:rPr>
          <w:rFonts w:asciiTheme="minorHAnsi" w:hAnsiTheme="minorHAnsi" w:cstheme="minorHAnsi"/>
          <w:b/>
          <w:spacing w:val="-2"/>
          <w:sz w:val="22"/>
          <w:szCs w:val="22"/>
        </w:rPr>
        <w:t>tm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sz w:val="22"/>
          <w:szCs w:val="22"/>
        </w:rPr>
        <w:t>ns</w:t>
      </w:r>
      <w:r w:rsidRPr="008751B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751BD">
        <w:rPr>
          <w:rFonts w:asciiTheme="minorHAnsi" w:hAnsiTheme="minorHAnsi" w:cstheme="minorHAnsi"/>
          <w:b/>
          <w:sz w:val="22"/>
          <w:szCs w:val="22"/>
        </w:rPr>
        <w:t xml:space="preserve">er, </w:t>
      </w:r>
      <w:r w:rsidRPr="008751BD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751BD">
        <w:rPr>
          <w:rFonts w:asciiTheme="minorHAnsi" w:hAnsiTheme="minorHAnsi" w:cstheme="minorHAnsi"/>
          <w:b/>
          <w:sz w:val="22"/>
          <w:szCs w:val="22"/>
        </w:rPr>
        <w:t>O</w:t>
      </w:r>
      <w:r w:rsidRPr="008751B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8751BD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8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2004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– 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se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</w:p>
    <w:p w14:paraId="1D766025" w14:textId="77777777" w:rsidR="00F4032A" w:rsidRPr="008751BD" w:rsidRDefault="008751BD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sco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 xml:space="preserve">nd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</w:p>
    <w:p w14:paraId="61533744" w14:textId="77777777" w:rsidR="00F4032A" w:rsidRPr="008751BD" w:rsidRDefault="008751BD">
      <w:pPr>
        <w:tabs>
          <w:tab w:val="left" w:pos="860"/>
        </w:tabs>
        <w:ind w:left="861" w:right="188" w:hanging="3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>•</w:t>
      </w:r>
      <w:r w:rsidRPr="008751BD">
        <w:rPr>
          <w:rFonts w:asciiTheme="minorHAnsi" w:eastAsia="Verdana" w:hAnsiTheme="minorHAnsi" w:cstheme="minorHAnsi"/>
          <w:sz w:val="22"/>
          <w:szCs w:val="22"/>
        </w:rPr>
        <w:tab/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de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nt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us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: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Wo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k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 en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at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 se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 xml:space="preserve">n an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anner</w:t>
      </w:r>
    </w:p>
    <w:p w14:paraId="507C2503" w14:textId="77777777" w:rsidR="00F4032A" w:rsidRPr="008751BD" w:rsidRDefault="008751BD">
      <w:pPr>
        <w:tabs>
          <w:tab w:val="left" w:pos="860"/>
        </w:tabs>
        <w:spacing w:line="240" w:lineRule="exact"/>
        <w:ind w:left="860" w:right="552" w:hanging="3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>•</w:t>
      </w:r>
      <w:r w:rsidRPr="008751BD">
        <w:rPr>
          <w:rFonts w:asciiTheme="minorHAnsi" w:eastAsia="Verdana" w:hAnsiTheme="minorHAnsi" w:cstheme="minorHAnsi"/>
          <w:sz w:val="22"/>
          <w:szCs w:val="22"/>
        </w:rPr>
        <w:tab/>
      </w:r>
      <w:r w:rsidRPr="008751B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"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us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ep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at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ue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by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 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um se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and 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o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 xml:space="preserve">nd </w:t>
      </w:r>
      <w:r w:rsidRPr="008751BD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 xml:space="preserve">n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ons</w:t>
      </w:r>
    </w:p>
    <w:p w14:paraId="45A4C0DA" w14:textId="77777777" w:rsidR="00F4032A" w:rsidRPr="008751BD" w:rsidRDefault="008751BD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 xml:space="preserve">ended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;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eq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ned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 xml:space="preserve">on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nt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</w:p>
    <w:p w14:paraId="5C874016" w14:textId="77777777" w:rsidR="00F4032A" w:rsidRPr="008751BD" w:rsidRDefault="008751BD">
      <w:pPr>
        <w:spacing w:line="24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z w:val="22"/>
          <w:szCs w:val="22"/>
        </w:rPr>
        <w:t>peak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hou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</w:p>
    <w:p w14:paraId="4BB2847A" w14:textId="77777777" w:rsidR="00F4032A" w:rsidRPr="008751BD" w:rsidRDefault="008751BD">
      <w:pPr>
        <w:tabs>
          <w:tab w:val="left" w:pos="860"/>
        </w:tabs>
        <w:spacing w:before="5" w:line="240" w:lineRule="exact"/>
        <w:ind w:left="860" w:right="670" w:hanging="3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>•</w:t>
      </w:r>
      <w:r w:rsidRPr="008751BD">
        <w:rPr>
          <w:rFonts w:asciiTheme="minorHAnsi" w:eastAsia="Verdana" w:hAnsiTheme="minorHAnsi" w:cstheme="minorHAnsi"/>
          <w:sz w:val="22"/>
          <w:szCs w:val="22"/>
        </w:rPr>
        <w:tab/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eco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or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ance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ent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h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 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ds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751BD">
        <w:rPr>
          <w:rFonts w:asciiTheme="minorHAnsi" w:hAnsiTheme="minorHAnsi" w:cstheme="minorHAnsi"/>
          <w:sz w:val="22"/>
          <w:szCs w:val="22"/>
        </w:rPr>
        <w:t>ee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of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Mo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h”</w:t>
      </w:r>
    </w:p>
    <w:p w14:paraId="1A911929" w14:textId="77777777" w:rsidR="00F4032A" w:rsidRPr="008751BD" w:rsidRDefault="00F4032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B7EEF65" w14:textId="77777777" w:rsidR="00F4032A" w:rsidRPr="008751BD" w:rsidRDefault="008751BD">
      <w:pPr>
        <w:ind w:left="14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8751BD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ary</w:t>
      </w:r>
      <w:r w:rsidRPr="008751BD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8751BD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8751BD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ov</w:t>
      </w:r>
      <w:r w:rsidRPr="008751BD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i/>
          <w:sz w:val="22"/>
          <w:szCs w:val="22"/>
        </w:rPr>
        <w:t>der</w:t>
      </w:r>
      <w:r w:rsidRPr="008751B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8751B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b/>
          <w:sz w:val="22"/>
          <w:szCs w:val="22"/>
        </w:rPr>
        <w:t xml:space="preserve">nver, 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b/>
          <w:sz w:val="22"/>
          <w:szCs w:val="22"/>
        </w:rPr>
        <w:t>O</w:t>
      </w:r>
      <w:r w:rsidRPr="008751B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8751BD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6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2002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z w:val="22"/>
          <w:szCs w:val="22"/>
        </w:rPr>
        <w:t>3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2003</w:t>
      </w:r>
    </w:p>
    <w:p w14:paraId="5FB2C3B1" w14:textId="77777777" w:rsidR="00F4032A" w:rsidRPr="008751BD" w:rsidRDefault="008751BD">
      <w:pPr>
        <w:spacing w:before="1" w:line="240" w:lineRule="exact"/>
        <w:ind w:left="140" w:right="351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z w:val="22"/>
          <w:szCs w:val="22"/>
        </w:rPr>
        <w:t>Sha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nt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pon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ong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)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of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ran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pa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751BD">
        <w:rPr>
          <w:rFonts w:asciiTheme="minorHAnsi" w:hAnsiTheme="minorHAnsi" w:cstheme="minorHAnsi"/>
          <w:sz w:val="22"/>
          <w:szCs w:val="22"/>
        </w:rPr>
        <w:t>om canc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r</w:t>
      </w:r>
    </w:p>
    <w:p w14:paraId="680A3A82" w14:textId="77777777" w:rsidR="00F4032A" w:rsidRPr="008751BD" w:rsidRDefault="008751BD">
      <w:pPr>
        <w:spacing w:line="240" w:lineRule="exact"/>
        <w:ind w:left="463" w:right="440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 xml:space="preserve">ed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se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ns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un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z w:val="22"/>
          <w:szCs w:val="22"/>
        </w:rPr>
        <w:t>er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ho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hea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</w:p>
    <w:p w14:paraId="6B738BEE" w14:textId="77777777" w:rsidR="00F4032A" w:rsidRPr="008751BD" w:rsidRDefault="008751BD">
      <w:pPr>
        <w:tabs>
          <w:tab w:val="left" w:pos="860"/>
        </w:tabs>
        <w:spacing w:before="5" w:line="240" w:lineRule="exact"/>
        <w:ind w:left="860" w:right="340" w:hanging="36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>•</w:t>
      </w:r>
      <w:r w:rsidRPr="008751BD">
        <w:rPr>
          <w:rFonts w:asciiTheme="minorHAnsi" w:eastAsia="Verdana" w:hAnsiTheme="minorHAnsi" w:cstheme="minorHAnsi"/>
          <w:sz w:val="22"/>
          <w:szCs w:val="22"/>
        </w:rPr>
        <w:tab/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ed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ho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nu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 xml:space="preserve">and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h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of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751BD">
        <w:rPr>
          <w:rFonts w:asciiTheme="minorHAnsi" w:hAnsiTheme="minorHAnsi" w:cstheme="minorHAnsi"/>
          <w:sz w:val="22"/>
          <w:szCs w:val="22"/>
        </w:rPr>
        <w:t>y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ba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ee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 and 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ng</w:t>
      </w:r>
    </w:p>
    <w:p w14:paraId="4ACC0938" w14:textId="77777777" w:rsidR="00F4032A" w:rsidRPr="008751BD" w:rsidRDefault="008751BD">
      <w:pPr>
        <w:spacing w:line="240" w:lineRule="exact"/>
        <w:ind w:left="463" w:right="292"/>
        <w:jc w:val="center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751BD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ped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 xml:space="preserve">o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and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a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751BD">
        <w:rPr>
          <w:rFonts w:asciiTheme="minorHAnsi" w:hAnsiTheme="minorHAnsi" w:cstheme="minorHAnsi"/>
          <w:sz w:val="22"/>
          <w:szCs w:val="22"/>
        </w:rPr>
        <w:t>ear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as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co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ab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d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>d and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en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c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751BD">
        <w:rPr>
          <w:rFonts w:asciiTheme="minorHAnsi" w:hAnsiTheme="minorHAnsi" w:cstheme="minorHAnsi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as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</w:p>
    <w:p w14:paraId="108A8895" w14:textId="77777777" w:rsidR="00F4032A" w:rsidRPr="008751BD" w:rsidRDefault="00F4032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DA66A70" w14:textId="77777777" w:rsidR="00F4032A" w:rsidRPr="008751BD" w:rsidRDefault="008751BD">
      <w:pPr>
        <w:ind w:left="14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751BD">
        <w:rPr>
          <w:rFonts w:asciiTheme="minorHAnsi" w:hAnsiTheme="minorHAnsi" w:cstheme="minorHAnsi"/>
          <w:b/>
          <w:sz w:val="22"/>
          <w:szCs w:val="22"/>
        </w:rPr>
        <w:t>MM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751BD">
        <w:rPr>
          <w:rFonts w:asciiTheme="minorHAnsi" w:hAnsiTheme="minorHAnsi" w:cstheme="minorHAnsi"/>
          <w:b/>
          <w:sz w:val="22"/>
          <w:szCs w:val="22"/>
        </w:rPr>
        <w:t>Y</w:t>
      </w:r>
      <w:r w:rsidRPr="008751B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751BD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8751B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LVE</w:t>
      </w:r>
      <w:r w:rsidRPr="008751BD">
        <w:rPr>
          <w:rFonts w:asciiTheme="minorHAnsi" w:hAnsiTheme="minorHAnsi" w:cstheme="minorHAnsi"/>
          <w:b/>
          <w:sz w:val="22"/>
          <w:szCs w:val="22"/>
        </w:rPr>
        <w:t>M</w:t>
      </w:r>
      <w:r w:rsidRPr="008751BD">
        <w:rPr>
          <w:rFonts w:asciiTheme="minorHAnsi" w:hAnsiTheme="minorHAnsi" w:cstheme="minorHAnsi"/>
          <w:b/>
          <w:spacing w:val="-1"/>
          <w:sz w:val="22"/>
          <w:szCs w:val="22"/>
        </w:rPr>
        <w:t>ENT</w:t>
      </w:r>
    </w:p>
    <w:p w14:paraId="644E07E7" w14:textId="77777777" w:rsidR="00F4032A" w:rsidRPr="008751BD" w:rsidRDefault="008751BD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751BD">
        <w:rPr>
          <w:rFonts w:asciiTheme="minorHAnsi" w:hAnsiTheme="minorHAnsi" w:cstheme="minorHAnsi"/>
          <w:sz w:val="22"/>
          <w:szCs w:val="22"/>
        </w:rPr>
        <w:t>u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751BD">
        <w:rPr>
          <w:rFonts w:asciiTheme="minorHAnsi" w:hAnsiTheme="minorHAnsi" w:cstheme="minorHAnsi"/>
          <w:sz w:val="22"/>
          <w:szCs w:val="22"/>
        </w:rPr>
        <w:t>ane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Soc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751BD">
        <w:rPr>
          <w:rFonts w:asciiTheme="minorHAnsi" w:hAnsiTheme="minorHAnsi" w:cstheme="minorHAnsi"/>
          <w:sz w:val="22"/>
          <w:szCs w:val="22"/>
        </w:rPr>
        <w:t>,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751BD">
        <w:rPr>
          <w:rFonts w:asciiTheme="minorHAnsi" w:hAnsiTheme="minorHAnsi" w:cstheme="minorHAnsi"/>
          <w:sz w:val="22"/>
          <w:szCs w:val="22"/>
        </w:rPr>
        <w:t>n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z w:val="22"/>
          <w:szCs w:val="22"/>
        </w:rPr>
        <w:t xml:space="preserve">er                                                                                               </w:t>
      </w:r>
      <w:r w:rsidRPr="008751B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10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751BD">
        <w:rPr>
          <w:rFonts w:asciiTheme="minorHAnsi" w:hAnsiTheme="minorHAnsi" w:cstheme="minorHAnsi"/>
          <w:sz w:val="22"/>
          <w:szCs w:val="22"/>
        </w:rPr>
        <w:t>7 -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P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esent</w:t>
      </w:r>
    </w:p>
    <w:p w14:paraId="2092121F" w14:textId="77777777" w:rsidR="00F4032A" w:rsidRPr="008751BD" w:rsidRDefault="008751BD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  <w:sectPr w:rsidR="00F4032A" w:rsidRPr="008751BD">
          <w:type w:val="continuous"/>
          <w:pgSz w:w="12240" w:h="15840"/>
          <w:pgMar w:top="1040" w:right="1340" w:bottom="280" w:left="1300" w:header="720" w:footer="720" w:gutter="0"/>
          <w:cols w:space="720"/>
        </w:sectPr>
      </w:pPr>
      <w:r w:rsidRPr="008751BD">
        <w:rPr>
          <w:rFonts w:asciiTheme="minorHAnsi" w:hAnsiTheme="minorHAnsi" w:cstheme="minorHAnsi"/>
          <w:spacing w:val="-1"/>
          <w:sz w:val="22"/>
          <w:szCs w:val="22"/>
        </w:rPr>
        <w:lastRenderedPageBreak/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o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751BD">
        <w:rPr>
          <w:rFonts w:asciiTheme="minorHAnsi" w:hAnsiTheme="minorHAnsi" w:cstheme="minorHAnsi"/>
          <w:sz w:val="22"/>
          <w:szCs w:val="22"/>
        </w:rPr>
        <w:t>h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8751BD">
        <w:rPr>
          <w:rFonts w:asciiTheme="minorHAnsi" w:hAnsiTheme="minorHAnsi" w:cstheme="minorHAnsi"/>
          <w:sz w:val="22"/>
          <w:szCs w:val="22"/>
        </w:rPr>
        <w:t xml:space="preserve">, 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751BD">
        <w:rPr>
          <w:rFonts w:asciiTheme="minorHAnsi" w:hAnsiTheme="minorHAnsi" w:cstheme="minorHAnsi"/>
          <w:sz w:val="22"/>
          <w:szCs w:val="22"/>
        </w:rPr>
        <w:t>g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751B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751BD">
        <w:rPr>
          <w:rFonts w:asciiTheme="minorHAnsi" w:hAnsiTheme="minorHAnsi" w:cstheme="minorHAnsi"/>
          <w:sz w:val="22"/>
          <w:szCs w:val="22"/>
        </w:rPr>
        <w:t>s</w:t>
      </w:r>
      <w:r w:rsidRPr="008751B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8751B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751BD">
        <w:rPr>
          <w:rFonts w:asciiTheme="minorHAnsi" w:hAnsiTheme="minorHAnsi" w:cstheme="minorHAnsi"/>
          <w:sz w:val="22"/>
          <w:szCs w:val="22"/>
        </w:rPr>
        <w:t>1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2005</w:t>
      </w:r>
      <w:r w:rsidRPr="008751BD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751BD">
        <w:rPr>
          <w:rFonts w:asciiTheme="minorHAnsi" w:hAnsiTheme="minorHAnsi" w:cstheme="minorHAnsi"/>
          <w:sz w:val="22"/>
          <w:szCs w:val="22"/>
        </w:rPr>
        <w:t>1</w:t>
      </w:r>
      <w:r w:rsidRPr="008751B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751BD">
        <w:rPr>
          <w:rFonts w:asciiTheme="minorHAnsi" w:hAnsiTheme="minorHAnsi" w:cstheme="minorHAnsi"/>
          <w:sz w:val="22"/>
          <w:szCs w:val="22"/>
        </w:rPr>
        <w:t>2006</w:t>
      </w:r>
    </w:p>
    <w:p w14:paraId="1ECDE3A4" w14:textId="77777777" w:rsidR="00F4032A" w:rsidRPr="008751BD" w:rsidRDefault="008751BD">
      <w:pPr>
        <w:spacing w:before="46" w:line="276" w:lineRule="auto"/>
        <w:ind w:left="100" w:right="70"/>
        <w:rPr>
          <w:rFonts w:asciiTheme="minorHAnsi" w:eastAsia="Calibr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z w:val="22"/>
          <w:szCs w:val="22"/>
        </w:rPr>
        <w:lastRenderedPageBreak/>
        <w:pict w14:anchorId="2CB19F7A">
          <v:group id="_x0000_s1027" style="position:absolute;left:0;text-align:left;margin-left:1in;margin-top:96.75pt;width:123.8pt;height:52.45pt;z-index:-251658752;mso-position-horizontal-relative:page" coordorigin="1440,1935" coordsize="2476,1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440;top:1934;width:1050;height:1050">
              <v:imagedata r:id="rId5" o:title=""/>
            </v:shape>
            <v:shape id="_x0000_s1028" type="#_x0000_t75" style="position:absolute;left:2490;top:1952;width:1426;height:1032">
              <v:imagedata r:id="rId6" o:title=""/>
            </v:shape>
            <w10:wrap anchorx="page"/>
          </v:group>
        </w:pic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is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751BD">
        <w:rPr>
          <w:rFonts w:asciiTheme="minorHAnsi" w:eastAsia="Calibri" w:hAnsiTheme="minorHAnsi" w:cstheme="minorHAnsi"/>
          <w:sz w:val="22"/>
          <w:szCs w:val="22"/>
        </w:rPr>
        <w:t>ct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51BD">
        <w:rPr>
          <w:rFonts w:asciiTheme="minorHAnsi" w:eastAsia="Calibri" w:hAnsiTheme="minorHAnsi" w:cstheme="minorHAnsi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a gr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51BD">
        <w:rPr>
          <w:rFonts w:asciiTheme="minorHAnsi" w:eastAsia="Calibri" w:hAnsiTheme="minorHAnsi" w:cstheme="minorHAnsi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51BD">
        <w:rPr>
          <w:rFonts w:asciiTheme="minorHAnsi" w:eastAsia="Calibri" w:hAnsiTheme="minorHAnsi" w:cstheme="minorHAnsi"/>
          <w:sz w:val="22"/>
          <w:szCs w:val="22"/>
        </w:rPr>
        <w:t>.S.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art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51BD">
        <w:rPr>
          <w:rFonts w:asciiTheme="minorHAnsi" w:eastAsia="Calibri" w:hAnsiTheme="minorHAnsi" w:cstheme="minorHAnsi"/>
          <w:sz w:val="22"/>
          <w:szCs w:val="22"/>
        </w:rPr>
        <w:t>or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ng </w:t>
      </w:r>
      <w:r w:rsidRPr="008751BD">
        <w:rPr>
          <w:rFonts w:asciiTheme="minorHAnsi" w:eastAsia="Calibri" w:hAnsiTheme="minorHAnsi" w:cstheme="minorHAnsi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tr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51BD">
        <w:rPr>
          <w:rFonts w:asciiTheme="minorHAnsi" w:eastAsia="Calibri" w:hAnsiTheme="minorHAnsi" w:cstheme="minorHAnsi"/>
          <w:sz w:val="22"/>
          <w:szCs w:val="22"/>
        </w:rPr>
        <w:t>.</w:t>
      </w:r>
      <w:r w:rsidRPr="008751BD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751BD">
        <w:rPr>
          <w:rFonts w:asciiTheme="minorHAnsi" w:eastAsia="Calibri" w:hAnsiTheme="minorHAnsi" w:cstheme="minorHAnsi"/>
          <w:sz w:val="22"/>
          <w:szCs w:val="22"/>
        </w:rPr>
        <w:t>ct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51BD">
        <w:rPr>
          <w:rFonts w:asciiTheme="minorHAnsi" w:eastAsia="Calibri" w:hAnsiTheme="minorHAnsi" w:cstheme="minorHAnsi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gr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ot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rily</w:t>
      </w:r>
      <w:r w:rsidRPr="008751B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751BD">
        <w:rPr>
          <w:rFonts w:asciiTheme="minorHAnsi" w:eastAsia="Calibri" w:hAnsiTheme="minorHAnsi" w:cstheme="minorHAnsi"/>
          <w:sz w:val="22"/>
          <w:szCs w:val="22"/>
        </w:rPr>
        <w:t>ici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iti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f 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51BD">
        <w:rPr>
          <w:rFonts w:asciiTheme="minorHAnsi" w:eastAsia="Calibri" w:hAnsiTheme="minorHAnsi" w:cstheme="minorHAnsi"/>
          <w:sz w:val="22"/>
          <w:szCs w:val="22"/>
        </w:rPr>
        <w:t>.S.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abo</w:t>
      </w:r>
      <w:r w:rsidRPr="008751BD">
        <w:rPr>
          <w:rFonts w:asciiTheme="minorHAnsi" w:eastAsia="Calibri" w:hAnsiTheme="minorHAnsi" w:cstheme="minorHAnsi"/>
          <w:sz w:val="22"/>
          <w:szCs w:val="22"/>
        </w:rPr>
        <w:t>r.</w:t>
      </w:r>
      <w:r w:rsidRPr="008751BD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8751BD">
        <w:rPr>
          <w:rFonts w:asciiTheme="minorHAnsi" w:eastAsia="Calibri" w:hAnsiTheme="minorHAnsi" w:cstheme="minorHAnsi"/>
          <w:sz w:val="22"/>
          <w:szCs w:val="22"/>
        </w:rPr>
        <w:t>rt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abo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g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rr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x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li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z w:val="22"/>
          <w:szCs w:val="22"/>
        </w:rPr>
        <w:t>ith 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ct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51BD">
        <w:rPr>
          <w:rFonts w:asciiTheme="minorHAnsi" w:eastAsia="Calibri" w:hAnsiTheme="minorHAnsi" w:cstheme="minorHAnsi"/>
          <w:sz w:val="22"/>
          <w:szCs w:val="22"/>
        </w:rPr>
        <w:t>ch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cl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g</w:t>
      </w:r>
      <w:r w:rsidRPr="008751B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nk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it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cl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z w:val="22"/>
          <w:szCs w:val="22"/>
        </w:rPr>
        <w:t>ot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li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z w:val="22"/>
          <w:szCs w:val="22"/>
        </w:rPr>
        <w:t>it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cc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cy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its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le</w:t>
      </w:r>
      <w:r w:rsidRPr="008751BD">
        <w:rPr>
          <w:rFonts w:asciiTheme="minorHAnsi" w:eastAsia="Calibri" w:hAnsiTheme="minorHAnsi" w:cstheme="minorHAnsi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li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51BD">
        <w:rPr>
          <w:rFonts w:asciiTheme="minorHAnsi" w:eastAsia="Calibri" w:hAnsiTheme="minorHAnsi" w:cstheme="minorHAnsi"/>
          <w:sz w:val="22"/>
          <w:szCs w:val="22"/>
        </w:rPr>
        <w:t>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51BD">
        <w:rPr>
          <w:rFonts w:asciiTheme="minorHAnsi" w:eastAsia="Calibri" w:hAnsiTheme="minorHAnsi" w:cstheme="minorHAnsi"/>
          <w:sz w:val="22"/>
          <w:szCs w:val="22"/>
        </w:rPr>
        <w:t>ac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51BD">
        <w:rPr>
          <w:rFonts w:asciiTheme="minorHAnsi" w:eastAsia="Calibri" w:hAnsiTheme="minorHAnsi" w:cstheme="minorHAnsi"/>
          <w:sz w:val="22"/>
          <w:szCs w:val="22"/>
        </w:rPr>
        <w:t>ti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z w:val="22"/>
          <w:szCs w:val="22"/>
        </w:rPr>
        <w:t>il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51BD">
        <w:rPr>
          <w:rFonts w:asciiTheme="minorHAnsi" w:eastAsia="Calibri" w:hAnsiTheme="minorHAnsi" w:cstheme="minorHAnsi"/>
          <w:sz w:val="22"/>
          <w:szCs w:val="22"/>
        </w:rPr>
        <w:t>ilit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51BD">
        <w:rPr>
          <w:rFonts w:asciiTheme="minorHAnsi" w:eastAsia="Calibri" w:hAnsiTheme="minorHAnsi" w:cstheme="minorHAnsi"/>
          <w:sz w:val="22"/>
          <w:szCs w:val="22"/>
        </w:rPr>
        <w:t>,</w:t>
      </w:r>
      <w:r w:rsidRPr="008751BD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51BD">
        <w:rPr>
          <w:rFonts w:asciiTheme="minorHAnsi" w:eastAsia="Calibri" w:hAnsiTheme="minorHAnsi" w:cstheme="minorHAnsi"/>
          <w:sz w:val="22"/>
          <w:szCs w:val="22"/>
        </w:rPr>
        <w:t>.”</w:t>
      </w:r>
    </w:p>
    <w:p w14:paraId="5BA2BCC7" w14:textId="77777777" w:rsidR="00F4032A" w:rsidRPr="008751BD" w:rsidRDefault="00F4032A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D3112F6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113BA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4E8E6D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BACCDC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1BE8F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0834FD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E59ADC" w14:textId="77777777" w:rsidR="00F4032A" w:rsidRPr="008751BD" w:rsidRDefault="00F4032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2D8AB" w14:textId="77777777" w:rsidR="00F4032A" w:rsidRPr="008751BD" w:rsidRDefault="008751BD">
      <w:pPr>
        <w:ind w:left="1346"/>
        <w:rPr>
          <w:rFonts w:asciiTheme="minorHAnsi" w:eastAsia="Calibri" w:hAnsiTheme="minorHAnsi" w:cstheme="minorHAnsi"/>
          <w:sz w:val="22"/>
          <w:szCs w:val="22"/>
        </w:rPr>
      </w:pPr>
      <w:r w:rsidRPr="008751BD">
        <w:rPr>
          <w:rFonts w:asciiTheme="minorHAnsi" w:hAnsiTheme="minorHAnsi" w:cstheme="minorHAnsi"/>
          <w:sz w:val="22"/>
          <w:szCs w:val="22"/>
        </w:rPr>
        <w:pict w14:anchorId="353FCEFB">
          <v:shape id="_x0000_s1026" type="#_x0000_t75" style="position:absolute;left:0;text-align:left;margin-left:1in;margin-top:-2.35pt;width:60pt;height:11.25pt;z-index:-251657728;mso-position-horizontal-relative:page">
            <v:imagedata r:id="rId7" o:title=""/>
            <w10:wrap anchorx="page"/>
          </v:shape>
        </w:pic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51BD">
        <w:rPr>
          <w:rFonts w:asciiTheme="minorHAnsi" w:eastAsia="Calibri" w:hAnsiTheme="minorHAnsi" w:cstheme="minorHAnsi"/>
          <w:sz w:val="22"/>
          <w:szCs w:val="22"/>
        </w:rPr>
        <w:t>is</w:t>
      </w:r>
      <w:r w:rsidRPr="008751B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51BD">
        <w:rPr>
          <w:rFonts w:asciiTheme="minorHAnsi" w:eastAsia="Calibri" w:hAnsiTheme="minorHAnsi" w:cstheme="minorHAnsi"/>
          <w:sz w:val="22"/>
          <w:szCs w:val="22"/>
        </w:rPr>
        <w:t>rk</w:t>
      </w:r>
      <w:r w:rsidRPr="008751BD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51BD">
        <w:rPr>
          <w:rFonts w:asciiTheme="minorHAnsi" w:eastAsia="Calibri" w:hAnsiTheme="minorHAnsi" w:cstheme="minorHAnsi"/>
          <w:sz w:val="22"/>
          <w:szCs w:val="22"/>
        </w:rPr>
        <w:t>s</w:t>
      </w:r>
      <w:r w:rsidRPr="008751BD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li</w:t>
      </w:r>
      <w:r w:rsidRPr="008751BD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51BD">
        <w:rPr>
          <w:rFonts w:asciiTheme="minorHAnsi" w:eastAsia="Calibri" w:hAnsiTheme="minorHAnsi" w:cstheme="minorHAnsi"/>
          <w:sz w:val="22"/>
          <w:szCs w:val="22"/>
        </w:rPr>
        <w:t>d</w:t>
      </w:r>
      <w:r w:rsidRPr="008751BD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51BD">
        <w:rPr>
          <w:rFonts w:asciiTheme="minorHAnsi" w:eastAsia="Calibri" w:hAnsiTheme="minorHAnsi" w:cstheme="minorHAnsi"/>
          <w:sz w:val="22"/>
          <w:szCs w:val="22"/>
        </w:rPr>
        <w:t>r</w:t>
      </w:r>
      <w:r w:rsidRPr="008751BD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z w:val="22"/>
          <w:szCs w:val="22"/>
        </w:rPr>
        <w:t>a</w:t>
      </w:r>
      <w:r w:rsidRPr="008751BD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51BD">
        <w:rPr>
          <w:rFonts w:asciiTheme="minorHAnsi" w:eastAsia="Calibri" w:hAnsiTheme="minorHAnsi" w:cstheme="minorHAnsi"/>
          <w:spacing w:val="-41"/>
          <w:sz w:val="22"/>
          <w:szCs w:val="22"/>
        </w:rPr>
        <w:t xml:space="preserve"> </w:t>
      </w:r>
      <w:hyperlink r:id="rId8"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</w:t>
        </w:r>
        <w:r w:rsidRPr="008751BD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i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v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8751BD">
          <w:rPr>
            <w:rFonts w:asciiTheme="minorHAnsi" w:eastAsia="Calibri" w:hAnsiTheme="minorHAnsi" w:cstheme="minorHAnsi"/>
            <w:spacing w:val="-7"/>
            <w:sz w:val="22"/>
            <w:szCs w:val="22"/>
            <w:u w:val="single" w:color="0000FF"/>
          </w:rPr>
          <w:t xml:space="preserve"> 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8751BD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o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mm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8751BD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n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s</w:t>
        </w:r>
        <w:r w:rsidRPr="008751BD">
          <w:rPr>
            <w:rFonts w:asciiTheme="minorHAnsi" w:eastAsia="Calibri" w:hAnsiTheme="minorHAnsi" w:cstheme="minorHAnsi"/>
            <w:spacing w:val="-10"/>
            <w:sz w:val="22"/>
            <w:szCs w:val="22"/>
            <w:u w:val="single" w:color="0000FF"/>
          </w:rPr>
          <w:t xml:space="preserve"> 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tri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bu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ti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n</w:t>
        </w:r>
        <w:r w:rsidRPr="008751BD">
          <w:rPr>
            <w:rFonts w:asciiTheme="minorHAnsi" w:eastAsia="Calibri" w:hAnsiTheme="minorHAnsi" w:cstheme="minorHAnsi"/>
            <w:spacing w:val="-7"/>
            <w:sz w:val="22"/>
            <w:szCs w:val="22"/>
            <w:u w:val="single" w:color="0000FF"/>
          </w:rPr>
          <w:t xml:space="preserve"> 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4.0</w:t>
        </w:r>
        <w:r w:rsidRPr="008751BD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 xml:space="preserve"> 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na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ti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ona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</w:t>
        </w:r>
        <w:r w:rsidRPr="008751BD">
          <w:rPr>
            <w:rFonts w:asciiTheme="minorHAnsi" w:eastAsia="Calibri" w:hAnsiTheme="minorHAnsi" w:cstheme="minorHAnsi"/>
            <w:spacing w:val="-11"/>
            <w:sz w:val="22"/>
            <w:szCs w:val="22"/>
            <w:u w:val="single" w:color="0000FF"/>
          </w:rPr>
          <w:t xml:space="preserve"> </w:t>
        </w:r>
        <w:r w:rsidRPr="008751BD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Lic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8751BD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8751BD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se</w:t>
        </w:r>
        <w:r w:rsidRPr="008751BD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F4032A" w:rsidRPr="008751BD">
      <w:pgSz w:w="12240" w:h="15840"/>
      <w:pgMar w:top="580" w:right="14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97AD4"/>
    <w:multiLevelType w:val="multilevel"/>
    <w:tmpl w:val="EC68DD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32A"/>
    <w:rsid w:val="008751BD"/>
    <w:rsid w:val="00F4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65B4F6F"/>
  <w15:docId w15:val="{3CD1004B-C7F9-453D-BDC6-EA8B8AB5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4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2021-05-20T14:54:00Z</dcterms:created>
  <dcterms:modified xsi:type="dcterms:W3CDTF">2021-05-20T14:56:00Z</dcterms:modified>
</cp:coreProperties>
</file>